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7D9" w:rsidRPr="003D192B" w:rsidRDefault="00D434D5" w:rsidP="00D434D5">
      <w:r>
        <w:t xml:space="preserve">                     </w:t>
      </w:r>
      <w:r w:rsidR="00805B91">
        <w:t xml:space="preserve">                                                                                                        </w:t>
      </w:r>
      <w:r w:rsidR="003D192B">
        <w:t xml:space="preserve">   </w:t>
      </w:r>
      <w:r w:rsidR="002A47D9">
        <w:rPr>
          <w:sz w:val="18"/>
          <w:szCs w:val="18"/>
        </w:rPr>
        <w:t>Приложение №1</w:t>
      </w:r>
    </w:p>
    <w:p w:rsidR="002A47D9" w:rsidRDefault="002A47D9" w:rsidP="002A47D9">
      <w:pPr>
        <w:tabs>
          <w:tab w:val="left" w:pos="8753"/>
        </w:tabs>
        <w:jc w:val="right"/>
        <w:rPr>
          <w:sz w:val="18"/>
          <w:szCs w:val="18"/>
        </w:rPr>
      </w:pPr>
      <w:r>
        <w:rPr>
          <w:sz w:val="18"/>
          <w:szCs w:val="18"/>
        </w:rPr>
        <w:t>к Техническому заданию</w:t>
      </w:r>
    </w:p>
    <w:p w:rsidR="002A47D9" w:rsidRDefault="002A47D9" w:rsidP="002A47D9">
      <w:pPr>
        <w:tabs>
          <w:tab w:val="left" w:pos="8753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на поставку автомобильных запчастей </w:t>
      </w:r>
      <w:proofErr w:type="gramStart"/>
      <w:r>
        <w:rPr>
          <w:sz w:val="18"/>
          <w:szCs w:val="18"/>
        </w:rPr>
        <w:t>для</w:t>
      </w:r>
      <w:proofErr w:type="gramEnd"/>
      <w:r>
        <w:rPr>
          <w:sz w:val="18"/>
          <w:szCs w:val="18"/>
        </w:rPr>
        <w:t xml:space="preserve"> </w:t>
      </w:r>
    </w:p>
    <w:p w:rsidR="002A47D9" w:rsidRDefault="002A47D9" w:rsidP="002A47D9">
      <w:pPr>
        <w:tabs>
          <w:tab w:val="left" w:pos="8753"/>
        </w:tabs>
        <w:jc w:val="right"/>
        <w:rPr>
          <w:sz w:val="18"/>
          <w:szCs w:val="18"/>
        </w:rPr>
      </w:pPr>
      <w:r>
        <w:rPr>
          <w:sz w:val="18"/>
          <w:szCs w:val="18"/>
        </w:rPr>
        <w:t>автомобилей иностранного производства</w:t>
      </w:r>
    </w:p>
    <w:p w:rsidR="002A47D9" w:rsidRDefault="002A47D9" w:rsidP="00B54AB3"/>
    <w:tbl>
      <w:tblPr>
        <w:tblW w:w="10704" w:type="dxa"/>
        <w:jc w:val="center"/>
        <w:tblInd w:w="2366" w:type="dxa"/>
        <w:tblLook w:val="04A0"/>
      </w:tblPr>
      <w:tblGrid>
        <w:gridCol w:w="765"/>
        <w:gridCol w:w="3750"/>
        <w:gridCol w:w="1240"/>
        <w:gridCol w:w="1027"/>
        <w:gridCol w:w="1990"/>
        <w:gridCol w:w="1963"/>
      </w:tblGrid>
      <w:tr w:rsidR="00C63B11" w:rsidRPr="009F626B" w:rsidTr="00B477C9">
        <w:trPr>
          <w:trHeight w:val="420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B11" w:rsidRPr="00C63B11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63B11">
              <w:rPr>
                <w:rFonts w:eastAsia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63B11">
              <w:rPr>
                <w:rFonts w:eastAsia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63B11"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Pr="00C63B11">
              <w:rPr>
                <w:rFonts w:eastAsia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11" w:rsidRPr="00C63B11" w:rsidRDefault="00C63B11" w:rsidP="00B477C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bookmarkStart w:id="0" w:name="RANGE!B4:D203"/>
            <w:r w:rsidRPr="00C63B11">
              <w:rPr>
                <w:rFonts w:eastAsia="Times New Roman"/>
                <w:bCs/>
                <w:sz w:val="24"/>
                <w:szCs w:val="24"/>
              </w:rPr>
              <w:t>Номенклатура</w:t>
            </w:r>
            <w:bookmarkEnd w:id="0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11" w:rsidRPr="00C63B11" w:rsidRDefault="00C63B11" w:rsidP="00B477C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63B11">
              <w:rPr>
                <w:rFonts w:eastAsia="Times New Roman"/>
                <w:bCs/>
                <w:sz w:val="24"/>
                <w:szCs w:val="24"/>
              </w:rPr>
              <w:t xml:space="preserve">Ед. </w:t>
            </w:r>
            <w:proofErr w:type="spellStart"/>
            <w:r w:rsidRPr="00C63B11">
              <w:rPr>
                <w:rFonts w:eastAsia="Times New Roman"/>
                <w:bCs/>
                <w:sz w:val="24"/>
                <w:szCs w:val="24"/>
              </w:rPr>
              <w:t>измер</w:t>
            </w:r>
            <w:proofErr w:type="spellEnd"/>
            <w:r w:rsidR="002027AD">
              <w:rPr>
                <w:rFonts w:eastAsia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11" w:rsidRPr="00C63B11" w:rsidRDefault="00C63B11" w:rsidP="00B477C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63B11">
              <w:rPr>
                <w:rFonts w:eastAsia="Times New Roman"/>
                <w:bCs/>
                <w:sz w:val="24"/>
                <w:szCs w:val="24"/>
              </w:rPr>
              <w:t>цена за ед</w:t>
            </w:r>
            <w:proofErr w:type="gramStart"/>
            <w:r w:rsidRPr="00C63B11">
              <w:rPr>
                <w:rFonts w:eastAsia="Times New Roman"/>
                <w:bCs/>
                <w:sz w:val="24"/>
                <w:szCs w:val="24"/>
              </w:rPr>
              <w:t>.</w:t>
            </w:r>
            <w:r w:rsidR="002027AD">
              <w:rPr>
                <w:rFonts w:eastAsia="Times New Roman"/>
                <w:bCs/>
                <w:sz w:val="24"/>
                <w:szCs w:val="24"/>
              </w:rPr>
              <w:t>(</w:t>
            </w:r>
            <w:proofErr w:type="spellStart"/>
            <w:proofErr w:type="gramEnd"/>
            <w:r w:rsidR="002027AD">
              <w:rPr>
                <w:rFonts w:eastAsia="Times New Roman"/>
                <w:bCs/>
                <w:sz w:val="24"/>
                <w:szCs w:val="24"/>
              </w:rPr>
              <w:t>руб</w:t>
            </w:r>
            <w:proofErr w:type="spellEnd"/>
            <w:r w:rsidR="002027AD">
              <w:rPr>
                <w:rFonts w:eastAsia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11" w:rsidRPr="00C63B11" w:rsidRDefault="00C63B11" w:rsidP="002027AD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C63B11">
              <w:rPr>
                <w:rFonts w:eastAsia="Times New Roman"/>
                <w:bCs/>
                <w:sz w:val="24"/>
                <w:szCs w:val="24"/>
              </w:rPr>
              <w:t>Альт</w:t>
            </w:r>
            <w:r w:rsidR="002027AD">
              <w:rPr>
                <w:rFonts w:eastAsia="Times New Roman"/>
                <w:bCs/>
                <w:sz w:val="24"/>
                <w:szCs w:val="24"/>
              </w:rPr>
              <w:t>ернативный номер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B11" w:rsidRPr="00C63B11" w:rsidRDefault="002027AD" w:rsidP="00B477C9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Номер по каталогу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  <w:lang w:val="en-US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Амортизатор</w:t>
            </w:r>
            <w:r w:rsidRPr="009F626B">
              <w:rPr>
                <w:rFonts w:eastAsia="Times New Roman"/>
                <w:sz w:val="24"/>
                <w:szCs w:val="24"/>
                <w:lang w:val="en-US"/>
              </w:rPr>
              <w:t xml:space="preserve"> Mitsubishi </w:t>
            </w:r>
            <w:r w:rsidRPr="009F626B">
              <w:rPr>
                <w:rFonts w:eastAsia="Times New Roman"/>
                <w:sz w:val="24"/>
                <w:szCs w:val="24"/>
              </w:rPr>
              <w:t>зад</w:t>
            </w:r>
            <w:r w:rsidRPr="009F626B">
              <w:rPr>
                <w:rFonts w:eastAsia="Times New Roman"/>
                <w:sz w:val="24"/>
                <w:szCs w:val="24"/>
                <w:lang w:val="en-US"/>
              </w:rPr>
              <w:t xml:space="preserve"> Diamante F31-46A/Sigma/Magna F36-38A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7160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341274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MR244216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  <w:lang w:val="en-US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Амортизатор</w:t>
            </w:r>
            <w:r w:rsidRPr="009F626B">
              <w:rPr>
                <w:rFonts w:eastAsia="Times New Roman"/>
                <w:sz w:val="24"/>
                <w:szCs w:val="24"/>
                <w:lang w:val="en-US"/>
              </w:rPr>
              <w:t xml:space="preserve"> Mitsubishi </w:t>
            </w:r>
            <w:r w:rsidRPr="009F626B">
              <w:rPr>
                <w:rFonts w:eastAsia="Times New Roman"/>
                <w:sz w:val="24"/>
                <w:szCs w:val="24"/>
              </w:rPr>
              <w:t>пер</w:t>
            </w:r>
            <w:r w:rsidRPr="009F626B">
              <w:rPr>
                <w:rFonts w:eastAsia="Times New Roman"/>
                <w:sz w:val="24"/>
                <w:szCs w:val="24"/>
                <w:lang w:val="en-US"/>
              </w:rPr>
              <w:t xml:space="preserve"> (L) </w:t>
            </w:r>
            <w:proofErr w:type="spellStart"/>
            <w:r w:rsidRPr="009F626B">
              <w:rPr>
                <w:rFonts w:eastAsia="Times New Roman"/>
                <w:sz w:val="24"/>
                <w:szCs w:val="24"/>
                <w:lang w:val="en-US"/>
              </w:rPr>
              <w:t>Carisma</w:t>
            </w:r>
            <w:proofErr w:type="spellEnd"/>
            <w:r w:rsidRPr="009F626B">
              <w:rPr>
                <w:rFonts w:eastAsia="Times New Roman"/>
                <w:sz w:val="24"/>
                <w:szCs w:val="24"/>
                <w:lang w:val="en-US"/>
              </w:rPr>
              <w:t xml:space="preserve"> DA1A/DA4A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3200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333222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MR102439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  <w:lang w:val="en-US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Амортизатор</w:t>
            </w:r>
            <w:r w:rsidRPr="009F626B">
              <w:rPr>
                <w:rFonts w:eastAsia="Times New Roman"/>
                <w:sz w:val="24"/>
                <w:szCs w:val="24"/>
                <w:lang w:val="en-US"/>
              </w:rPr>
              <w:t xml:space="preserve"> Mitsubishi </w:t>
            </w:r>
            <w:r w:rsidRPr="009F626B">
              <w:rPr>
                <w:rFonts w:eastAsia="Times New Roman"/>
                <w:sz w:val="24"/>
                <w:szCs w:val="24"/>
              </w:rPr>
              <w:t>пер</w:t>
            </w:r>
            <w:r w:rsidRPr="009F626B">
              <w:rPr>
                <w:rFonts w:eastAsia="Times New Roman"/>
                <w:sz w:val="24"/>
                <w:szCs w:val="24"/>
                <w:lang w:val="en-US"/>
              </w:rPr>
              <w:t xml:space="preserve"> (R) </w:t>
            </w:r>
            <w:proofErr w:type="spellStart"/>
            <w:r w:rsidRPr="009F626B">
              <w:rPr>
                <w:rFonts w:eastAsia="Times New Roman"/>
                <w:sz w:val="24"/>
                <w:szCs w:val="24"/>
                <w:lang w:val="en-US"/>
              </w:rPr>
              <w:t>Carisma</w:t>
            </w:r>
            <w:proofErr w:type="spellEnd"/>
            <w:r w:rsidRPr="009F626B">
              <w:rPr>
                <w:rFonts w:eastAsia="Times New Roman"/>
                <w:sz w:val="24"/>
                <w:szCs w:val="24"/>
                <w:lang w:val="en-US"/>
              </w:rPr>
              <w:t xml:space="preserve"> DA1A/DA4A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3200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333221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MR102439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Бампер зад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Mitsiubishi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15150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MR439739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MR465068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Бампер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19990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KW-B-001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MR972315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Бачок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омывателя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2500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A-5207010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MR192429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Бачок расширительный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4600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1311MA-010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MB924891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Бегунок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584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MD618187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MD619272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Бендикс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690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M191T15071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M605X65171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Бензонасос мех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4400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MP-772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MD997509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Бензонасос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электр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5700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DK-001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0K2AC1335Z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Бензонасос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электр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маленький  широкий разъем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47200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17042-31U08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MR439709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Болт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коленвала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245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MD062109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MD062109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Брызговик зад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6008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KW-B-012RL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MZ312295S8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Брызговик зад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1716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KW-B-012RR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MR230944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Вискомуфта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37000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ME298566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ME299217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Вкладыш коренной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(0.25)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M111A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M111A2STD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Вкладыш коренной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(0.50)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790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M111A2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MD091399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Вкладыш коренной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(STD)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790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M111A2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MD091399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Вкладыш шатунный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(0.25) 4G37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R111A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MD071298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Вкладыш шатунный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(STD)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R111A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MD071298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Втулка стабилизатора зад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MB338595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MB338595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Втулка стабилизатора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MR911072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MR911072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Втягивающее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 xml:space="preserve"> стартера 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3960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M371X60271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SNLS607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Генератор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28000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MD160671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RD160671C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Гидрокомпенсатор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4G63/4G64/4G91/4G93/4G94/4G15 (95-)/6G74/6A12/6A13T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470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85004400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MD377560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Гидронатяжитель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ремня ГРМ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977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MD164533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MD376687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Главный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 xml:space="preserve"> сцепления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5470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MB012660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MB012660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Главный тормозной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33350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MB500673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MB500673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Глушитель-бочка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6300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MB431603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XB431603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proofErr w:type="gramStart"/>
            <w:r w:rsidRPr="009F626B">
              <w:rPr>
                <w:rFonts w:eastAsia="Times New Roman"/>
                <w:sz w:val="24"/>
                <w:szCs w:val="24"/>
              </w:rPr>
              <w:t>Глушитель-гофра</w:t>
            </w:r>
            <w:proofErr w:type="spellEnd"/>
            <w:proofErr w:type="gram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51*165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EP-019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ГУР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45000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MB8561759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MR319631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Датчик ABS зад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11800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MR493459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MR493459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Датчик ABS зад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10340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MR493460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MR493460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Датчик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вк</w:t>
            </w: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.в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>ентил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MB356704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LS404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Датчик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детанаций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3480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MD303221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MD303221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Датчик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дросельной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заслонки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8300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MD614375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MD614375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Датчик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коленвала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3300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MD342826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MD342826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Датчик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распредвала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8950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MR578768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MR578768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Датчик холостого хода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6G74/6G72/6G73/6A12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15700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MD628053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MD628056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Диск сцепления 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5100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MD710325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MN110720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Диск тормозной зад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6900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MB500555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MB500556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Диск тормозной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3800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MB618716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MR129648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Дифузор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охлаждения </w:t>
            </w: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основной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Montero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Sport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K96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8100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KW-ZJ02-028-3.0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MR239642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Зеркало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электр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3500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MR442062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Зеркало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электр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3700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MR442062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Клапан ГБЦ впускной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2230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MD199193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R6105RARNT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Клапан ГБЦ выпускной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2230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MD159502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MD301193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Колодки тормозные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2400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D-6012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MR389562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Колодки тормозные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3600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D-6102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MR407944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Колпак на литой диск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LZ-V32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MR150561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Кольца поршневые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(0.25)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6700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20530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MD154012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Кольца поршневые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(0.50)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6700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20530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MD154012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Кольца поршневые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(STD)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6700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20530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MD154012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Кольцо </w:t>
            </w: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шаровой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 xml:space="preserve"> уплотнительное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MT141183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MT141183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Корзина сцепления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5300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MR222261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MR222261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Корпус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дифузора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(кондиционер)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3800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MR513238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MR513238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Крестовина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GUM-78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MB000393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Крыло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15400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MB637048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Крышка трамблера 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0324-24-310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1987233012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Маслонасос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8800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MD155610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MD093921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Маятник рулевой 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4600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MR344654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MR344654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Моторчик печки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12550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MB657229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MB657229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Наконечник рулевой 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MB527650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MB243336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Наконечник рулевой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внутр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1980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MB831044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SE7722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Опора амортизатора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MB910186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MB910186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Опора амортизатора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3950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MB864792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MB518670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Отбойник 14 диаметр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830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MB242352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MB242352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Отбойник зад рычага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1190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MR418534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MR418534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Отбойник пер рычага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535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MR535727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4055A021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Поворот в бампер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2830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MR178851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MR178851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Поворот в бампер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2830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214-1642R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MR178851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Поворот к фаре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2500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18-3060L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MB527655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Поворот к фаре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3198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MB831612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MB831612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Подкачка топливного фильтра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5020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MB554950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MB129677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Подушка ДВС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MR131824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MR131864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Подушка ДВС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(R)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7800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MR131367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MR272050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Подушка ДВС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(зад)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1780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MB949037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MR131864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Подушка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раздатки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(вставка)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1072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MR374575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MR374575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Подушка редуктора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3520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MR374569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MR374569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Подшипник выжимной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1618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MR195689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MR430585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Подшипник генератора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390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MD602002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MD602789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Подшипник кардана подвесной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2618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MR534949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MR534949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Подшипник ступицы зад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772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LM11749 (10)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MA125843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Подшипник ступицы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DAC40800036/34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51720-34100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Помпа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FDM-46A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MZWP46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Привод (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всборе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)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15900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MI-8-08-010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MB526147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Пробка ДВС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маслянная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полобор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MD132260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MN143845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Прокладка впускного коллектора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555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MD188996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MD188996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Прокладка выпуск коллектора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2075,55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MD141479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MD141479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Прокладка ГБЦ 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1716,39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MD050545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MD302893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Прокладка глушителя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(штаны)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MB687021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XB687021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Прокладка глушителя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(бочка)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POGD-3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MB313111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Прокладка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клап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крышки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MD050312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MD050312SN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Прокладка поддона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6200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1000A902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1000A902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Пружина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6340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MB109351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MB109351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Пружина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5100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MB518159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mb518159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Пыльник амортизатора зад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MB518025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MB518025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Пыльник амортизатора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385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54052-02601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MB349346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Пыльник гранаты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3766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MB160658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S2261103A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Пыльник рулевого маятника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MB166758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MB166758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Пыльник рулевого наконечника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368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MB673027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MB673027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Пыльник рулевой рейки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MR510271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MR510271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Пыльник шаровой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MR510272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3022201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Рабочий сцепления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MB162580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MB162580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Радиатор (</w:t>
            </w: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АТМ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 xml:space="preserve">)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4800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MD718392 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MD733228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Радиатор печки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24200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14051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MR281548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Резинка на стойку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12600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PAD15007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MR206319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Рейка рулевая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MB515691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MB515691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Рем-кт ДВС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IM217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IM217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Рем-кт рулевой рейки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16300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MD997249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MD997249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Рем-кт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супорта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4000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MB815188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MB815188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Рем-кт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супорта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609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MB857874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MB857874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Рем-кт цепи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470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MB500811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V9127M002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Ремень ГРМ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1957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ME200248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ME200248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Решетка радиатора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4200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MD110709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Ролик ГРМ натяжной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11600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MB860898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MB860898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Ролик ГРМ обводной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MD182537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MD182537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Ролик натяжной обводного ремня в сборе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315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MD319022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GT10110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Ролик натяжной ремня генератора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3112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MN149179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MN149179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Ролик ремня ГУР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(натяжной)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1581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MD368210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MD368210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Ручка двери нар зад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871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MD303884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MD359746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Ручка двери нар зад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1215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KW-D-032-RL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MB669792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Ручка двери нар пер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1215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KW-D-032-RR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MB669792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Ручка двери нар пер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2216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MR156876LB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MR156876LB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Рычаг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2216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MR156877RB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MR156876LB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Рычаг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5974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MR589033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MR589033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Рычаг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ниж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кривой 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6399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MR589034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MR589034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Рычаг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ниж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кривой 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9641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MR208491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MR208491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Рычаг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ниж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прямой 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6650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MR208492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MR208492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Рычаг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ниж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прямой 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3900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MR208888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MR208487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Рычаг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верх пер  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3900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SPMI-LCA-0008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MR208488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Рычаг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верх пер  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6340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MB912505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JDCS516L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Рычаг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ниж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L (</w:t>
            </w: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шаровая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MB912506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MB912506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Рычаг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ниж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R (</w:t>
            </w: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шаровая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2828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MB912515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MB912515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2826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MB912516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MB912516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(верх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рыч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260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MB864964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JDM2507ES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внутр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пер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 xml:space="preserve"> прям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рыч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260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MB891518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JDM2407PO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(зад балки)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955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MB809170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MB809170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(зад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рыч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L)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MB515500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MB515500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(зад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рыч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R)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MB808909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JDM2426L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(зад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рыч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MB808910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JDM2426R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(крив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рыч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738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MB518220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MB518221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(нар </w:t>
            </w: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пер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 xml:space="preserve"> прям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рыч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711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MR594994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MR594994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</w:t>
            </w: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пер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 xml:space="preserve"> крив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рыч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407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MR102012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JDM2526ES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рул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рейки)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MR112891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MR112891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пер рычага 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MR223335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MR223335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Сайлентблок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пер рычага 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857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MB633003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JDM24N31WL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балансир вала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857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MB633004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JDM24N31WR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клапана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787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MD731708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MD731708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коленвала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MD307343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MD307343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коренной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638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MD372250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MD372250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маслонасоса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208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MD095355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AH0984H0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</w:t>
            </w:r>
            <w:proofErr w:type="gramStart"/>
            <w:r w:rsidRPr="009F626B">
              <w:rPr>
                <w:rFonts w:eastAsia="Times New Roman"/>
                <w:sz w:val="24"/>
                <w:szCs w:val="24"/>
              </w:rPr>
              <w:t>перед</w:t>
            </w:r>
            <w:proofErr w:type="gramEnd"/>
            <w:r w:rsidRPr="009F626B">
              <w:rPr>
                <w:rFonts w:eastAsia="Times New Roman"/>
                <w:sz w:val="24"/>
                <w:szCs w:val="24"/>
              </w:rPr>
              <w:t xml:space="preserve"> моста (хвостовик)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MB160578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AD2507L0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привода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MD707184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MD707184AR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свечного колодца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MD125940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MD198128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ступицы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нар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MB303875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MB303875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ступицы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268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MB160850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 хвостовика зад редуктора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488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MR580530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MB160949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Сальники редуктора и полуосей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MD712012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MD712012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Свеча накаливания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CP-06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MR577131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Сошка рулевая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2408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MB831040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MR592811A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Стабилизатор зад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7929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29MA-08011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MR112391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Стартер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49386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M2T56181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MD164977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Стекло фары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11412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DDBL-214-1110L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MB880329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Стекло фары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12900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DDBL-214-1110R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MB597512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Стойка стабилизатора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(L)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1840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MR418052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4056A111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Стойка стабилизатора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(R)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1840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MR418053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4056A112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Стойка стабилизатора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(L)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3125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MB672370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MB672370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Стойка стабилизатора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(R)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760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MR267877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MR267877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Ступица зад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1880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DACF1086R-2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MTWHN33A47R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Ступица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3386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DACF-2044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DACF2044NHR2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Термостат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655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WV56MC-76.5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ME191593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203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Тяга рулевая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3039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MR510267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MR510267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204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Уширитель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L уз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15499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KW-B-014L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7565460021C0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205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Уширитель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шир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9275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KW-B-016L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MR325593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206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Уширитель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зад R уз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2093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KW-B-014R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AMT8YF2B08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209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Уширитель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шир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6736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KW-B-017L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MR344657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Уширитель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R уз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6752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KW-B-015R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MR296584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Уширитель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пер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шир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6537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KW-B-017R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MR344658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Фара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13561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MB831591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Фара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13561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MB831591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MB831591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Фара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противотум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в бампер L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lastRenderedPageBreak/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9080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MB831661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lastRenderedPageBreak/>
              <w:t>215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Фара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противотум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в бампер R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14065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KW-B-007-R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MR496372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Фильтр АКПП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4756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MR528836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T304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Фильтр воздушный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1947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MD603446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MD603446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Фильтр кондиционера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1445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MR500057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7803A027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219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Фильтр топливный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1181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FDR83067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MR239580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Фонарь-панорама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16848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MR508183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MR508183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Форсунка ДВС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5773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MD319792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MD319792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Шайба ступицы опорная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MB092882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Шайба шест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коленв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519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MD184901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MD184901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Шаровая опора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(верх)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360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MB527349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CBM13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Шаровая опора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ниж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)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875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MR162699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SB-7762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Шатун ДВС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4715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MD193027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MD193027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Шестерня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коленвала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1848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MD184894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MD184894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229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Шланг тормозной зад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675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MB238161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MB238161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230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Шланг тормозной пер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503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MB858614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MR129844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231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Шпонка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коленвала</w:t>
            </w:r>
            <w:proofErr w:type="spellEnd"/>
            <w:r w:rsidRPr="009F626B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9F626B">
              <w:rPr>
                <w:rFonts w:eastAsia="Times New Roman"/>
                <w:sz w:val="24"/>
                <w:szCs w:val="24"/>
              </w:rPr>
              <w:t>Mitsubishi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MD008959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MD008959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232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288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 W 712/73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5015485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233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540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LX 1780/3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1708877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234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Фильтр салона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703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 LAK 220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1709013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235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608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 KL 181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1465018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236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Свеча зажигания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328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5115895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237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 W 7008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1714387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238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Свеча зажигания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95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4559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1493001</w:t>
            </w:r>
          </w:p>
        </w:tc>
      </w:tr>
      <w:tr w:rsidR="00C63B11" w:rsidRPr="009F626B" w:rsidTr="00B477C9">
        <w:trPr>
          <w:trHeight w:val="300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239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Колодки тормозные дисковые передние комплект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B11" w:rsidRPr="009F626B" w:rsidRDefault="00C63B11" w:rsidP="00B477C9">
            <w:pPr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3155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 xml:space="preserve"> GDB 1583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B11" w:rsidRPr="009F626B" w:rsidRDefault="00C63B11" w:rsidP="00B477C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F626B">
              <w:rPr>
                <w:rFonts w:eastAsia="Times New Roman"/>
                <w:sz w:val="24"/>
                <w:szCs w:val="24"/>
              </w:rPr>
              <w:t>1712024</w:t>
            </w:r>
          </w:p>
        </w:tc>
      </w:tr>
    </w:tbl>
    <w:p w:rsidR="00C63B11" w:rsidRDefault="00C63B11" w:rsidP="00C63B11"/>
    <w:p w:rsidR="002A47D9" w:rsidRDefault="002A47D9" w:rsidP="00B54AB3"/>
    <w:sectPr w:rsidR="002A47D9" w:rsidSect="002A47D9">
      <w:pgSz w:w="11906" w:h="16838"/>
      <w:pgMar w:top="284" w:right="282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011" w:rsidRDefault="007A2011" w:rsidP="00AF00E0">
      <w:r>
        <w:separator/>
      </w:r>
    </w:p>
  </w:endnote>
  <w:endnote w:type="continuationSeparator" w:id="0">
    <w:p w:rsidR="007A2011" w:rsidRDefault="007A2011" w:rsidP="00AF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011" w:rsidRDefault="007A2011" w:rsidP="00AF00E0">
      <w:r>
        <w:separator/>
      </w:r>
    </w:p>
  </w:footnote>
  <w:footnote w:type="continuationSeparator" w:id="0">
    <w:p w:rsidR="007A2011" w:rsidRDefault="007A2011" w:rsidP="00AF00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3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6">
    <w:nsid w:val="001F5EBD"/>
    <w:multiLevelType w:val="hybridMultilevel"/>
    <w:tmpl w:val="95C2B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171C1E"/>
    <w:multiLevelType w:val="hybridMultilevel"/>
    <w:tmpl w:val="D05E2478"/>
    <w:lvl w:ilvl="0" w:tplc="58BCBC6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04F840AE"/>
    <w:multiLevelType w:val="hybridMultilevel"/>
    <w:tmpl w:val="3E54A670"/>
    <w:lvl w:ilvl="0" w:tplc="03563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79E7728"/>
    <w:multiLevelType w:val="hybridMultilevel"/>
    <w:tmpl w:val="08C82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08491B2F"/>
    <w:multiLevelType w:val="hybridMultilevel"/>
    <w:tmpl w:val="BFF6CDD0"/>
    <w:lvl w:ilvl="0" w:tplc="2C5AEA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EC5AFAA0">
      <w:numFmt w:val="none"/>
      <w:lvlText w:val=""/>
      <w:lvlJc w:val="left"/>
      <w:pPr>
        <w:tabs>
          <w:tab w:val="num" w:pos="360"/>
        </w:tabs>
      </w:pPr>
    </w:lvl>
    <w:lvl w:ilvl="2" w:tplc="99B42B66">
      <w:numFmt w:val="none"/>
      <w:lvlText w:val=""/>
      <w:lvlJc w:val="left"/>
      <w:pPr>
        <w:tabs>
          <w:tab w:val="num" w:pos="360"/>
        </w:tabs>
      </w:pPr>
    </w:lvl>
    <w:lvl w:ilvl="3" w:tplc="429842B8">
      <w:numFmt w:val="none"/>
      <w:lvlText w:val=""/>
      <w:lvlJc w:val="left"/>
      <w:pPr>
        <w:tabs>
          <w:tab w:val="num" w:pos="360"/>
        </w:tabs>
      </w:pPr>
    </w:lvl>
    <w:lvl w:ilvl="4" w:tplc="E9445262">
      <w:numFmt w:val="none"/>
      <w:lvlText w:val=""/>
      <w:lvlJc w:val="left"/>
      <w:pPr>
        <w:tabs>
          <w:tab w:val="num" w:pos="360"/>
        </w:tabs>
      </w:pPr>
    </w:lvl>
    <w:lvl w:ilvl="5" w:tplc="CDDAE3DC">
      <w:numFmt w:val="none"/>
      <w:lvlText w:val=""/>
      <w:lvlJc w:val="left"/>
      <w:pPr>
        <w:tabs>
          <w:tab w:val="num" w:pos="360"/>
        </w:tabs>
      </w:pPr>
    </w:lvl>
    <w:lvl w:ilvl="6" w:tplc="EA3EEA94">
      <w:numFmt w:val="none"/>
      <w:lvlText w:val=""/>
      <w:lvlJc w:val="left"/>
      <w:pPr>
        <w:tabs>
          <w:tab w:val="num" w:pos="360"/>
        </w:tabs>
      </w:pPr>
    </w:lvl>
    <w:lvl w:ilvl="7" w:tplc="E8BE8326">
      <w:numFmt w:val="none"/>
      <w:lvlText w:val=""/>
      <w:lvlJc w:val="left"/>
      <w:pPr>
        <w:tabs>
          <w:tab w:val="num" w:pos="360"/>
        </w:tabs>
      </w:pPr>
    </w:lvl>
    <w:lvl w:ilvl="8" w:tplc="E5ACA38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0A947E03"/>
    <w:multiLevelType w:val="hybridMultilevel"/>
    <w:tmpl w:val="BEC4E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BE508FB"/>
    <w:multiLevelType w:val="hybridMultilevel"/>
    <w:tmpl w:val="2B78F65E"/>
    <w:lvl w:ilvl="0" w:tplc="A476B68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26">
    <w:nsid w:val="1A1E1B5E"/>
    <w:multiLevelType w:val="hybridMultilevel"/>
    <w:tmpl w:val="96BE7434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E7C3FDF"/>
    <w:multiLevelType w:val="hybridMultilevel"/>
    <w:tmpl w:val="98D4A954"/>
    <w:lvl w:ilvl="0" w:tplc="94E82F16">
      <w:start w:val="4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FD508C"/>
    <w:multiLevelType w:val="multilevel"/>
    <w:tmpl w:val="9B92A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5270B81"/>
    <w:multiLevelType w:val="hybridMultilevel"/>
    <w:tmpl w:val="2068A7BC"/>
    <w:lvl w:ilvl="0" w:tplc="03563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279F3EE4"/>
    <w:multiLevelType w:val="hybridMultilevel"/>
    <w:tmpl w:val="9BDCE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B04E08"/>
    <w:multiLevelType w:val="hybridMultilevel"/>
    <w:tmpl w:val="855C9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40016D"/>
    <w:multiLevelType w:val="hybridMultilevel"/>
    <w:tmpl w:val="2F4A84B0"/>
    <w:lvl w:ilvl="0" w:tplc="FFFFFFFF">
      <w:start w:val="1"/>
      <w:numFmt w:val="russianLower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696482D"/>
    <w:multiLevelType w:val="hybridMultilevel"/>
    <w:tmpl w:val="4E40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8583ADB"/>
    <w:multiLevelType w:val="hybridMultilevel"/>
    <w:tmpl w:val="519C68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A7B35B5"/>
    <w:multiLevelType w:val="hybridMultilevel"/>
    <w:tmpl w:val="D6BA3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EB4515D"/>
    <w:multiLevelType w:val="hybridMultilevel"/>
    <w:tmpl w:val="249E18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1575F0B"/>
    <w:multiLevelType w:val="hybridMultilevel"/>
    <w:tmpl w:val="CAE0988A"/>
    <w:lvl w:ilvl="0" w:tplc="035634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2516367"/>
    <w:multiLevelType w:val="hybridMultilevel"/>
    <w:tmpl w:val="40F2F3F6"/>
    <w:lvl w:ilvl="0" w:tplc="DB02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0C29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92DC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C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CCA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6B6A3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1ECB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D4A5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D8A1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6AF60EB"/>
    <w:multiLevelType w:val="hybridMultilevel"/>
    <w:tmpl w:val="4830B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674896"/>
    <w:multiLevelType w:val="hybridMultilevel"/>
    <w:tmpl w:val="4E40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BD2754"/>
    <w:multiLevelType w:val="hybridMultilevel"/>
    <w:tmpl w:val="B26C7A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600D13A3"/>
    <w:multiLevelType w:val="hybridMultilevel"/>
    <w:tmpl w:val="2C7C037E"/>
    <w:lvl w:ilvl="0" w:tplc="FFFFFFFF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44">
    <w:nsid w:val="68B54497"/>
    <w:multiLevelType w:val="hybridMultilevel"/>
    <w:tmpl w:val="CBD67B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6EA21B12"/>
    <w:multiLevelType w:val="hybridMultilevel"/>
    <w:tmpl w:val="1E82BF40"/>
    <w:lvl w:ilvl="0" w:tplc="6E30AB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C5531F"/>
    <w:multiLevelType w:val="hybridMultilevel"/>
    <w:tmpl w:val="B26C7A38"/>
    <w:lvl w:ilvl="0" w:tplc="04190001">
      <w:start w:val="1"/>
      <w:numFmt w:val="decimal"/>
      <w:lvlText w:val="%1."/>
      <w:lvlJc w:val="left"/>
      <w:pPr>
        <w:ind w:left="502" w:hanging="360"/>
      </w:pPr>
    </w:lvl>
    <w:lvl w:ilvl="1" w:tplc="04190003" w:tentative="1">
      <w:start w:val="1"/>
      <w:numFmt w:val="lowerLetter"/>
      <w:lvlText w:val="%2."/>
      <w:lvlJc w:val="left"/>
      <w:pPr>
        <w:ind w:left="1222" w:hanging="360"/>
      </w:pPr>
    </w:lvl>
    <w:lvl w:ilvl="2" w:tplc="04190005" w:tentative="1">
      <w:start w:val="1"/>
      <w:numFmt w:val="lowerRoman"/>
      <w:lvlText w:val="%3."/>
      <w:lvlJc w:val="right"/>
      <w:pPr>
        <w:ind w:left="1942" w:hanging="180"/>
      </w:pPr>
    </w:lvl>
    <w:lvl w:ilvl="3" w:tplc="04190001" w:tentative="1">
      <w:start w:val="1"/>
      <w:numFmt w:val="decimal"/>
      <w:lvlText w:val="%4."/>
      <w:lvlJc w:val="left"/>
      <w:pPr>
        <w:ind w:left="2662" w:hanging="360"/>
      </w:pPr>
    </w:lvl>
    <w:lvl w:ilvl="4" w:tplc="04190003" w:tentative="1">
      <w:start w:val="1"/>
      <w:numFmt w:val="lowerLetter"/>
      <w:lvlText w:val="%5."/>
      <w:lvlJc w:val="left"/>
      <w:pPr>
        <w:ind w:left="3382" w:hanging="360"/>
      </w:pPr>
    </w:lvl>
    <w:lvl w:ilvl="5" w:tplc="04190005" w:tentative="1">
      <w:start w:val="1"/>
      <w:numFmt w:val="lowerRoman"/>
      <w:lvlText w:val="%6."/>
      <w:lvlJc w:val="right"/>
      <w:pPr>
        <w:ind w:left="4102" w:hanging="180"/>
      </w:pPr>
    </w:lvl>
    <w:lvl w:ilvl="6" w:tplc="04190001" w:tentative="1">
      <w:start w:val="1"/>
      <w:numFmt w:val="decimal"/>
      <w:lvlText w:val="%7."/>
      <w:lvlJc w:val="left"/>
      <w:pPr>
        <w:ind w:left="4822" w:hanging="360"/>
      </w:pPr>
    </w:lvl>
    <w:lvl w:ilvl="7" w:tplc="04190003" w:tentative="1">
      <w:start w:val="1"/>
      <w:numFmt w:val="lowerLetter"/>
      <w:lvlText w:val="%8."/>
      <w:lvlJc w:val="left"/>
      <w:pPr>
        <w:ind w:left="5542" w:hanging="360"/>
      </w:pPr>
    </w:lvl>
    <w:lvl w:ilvl="8" w:tplc="04190005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>
    <w:nsid w:val="7E891880"/>
    <w:multiLevelType w:val="hybridMultilevel"/>
    <w:tmpl w:val="5DBA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6"/>
  </w:num>
  <w:num w:numId="3">
    <w:abstractNumId w:val="42"/>
  </w:num>
  <w:num w:numId="4">
    <w:abstractNumId w:val="33"/>
  </w:num>
  <w:num w:numId="5">
    <w:abstractNumId w:val="22"/>
  </w:num>
  <w:num w:numId="6">
    <w:abstractNumId w:val="17"/>
  </w:num>
  <w:num w:numId="7">
    <w:abstractNumId w:val="41"/>
  </w:num>
  <w:num w:numId="8">
    <w:abstractNumId w:val="40"/>
  </w:num>
  <w:num w:numId="9">
    <w:abstractNumId w:val="32"/>
  </w:num>
  <w:num w:numId="10">
    <w:abstractNumId w:val="34"/>
  </w:num>
  <w:num w:numId="11">
    <w:abstractNumId w:val="0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45"/>
  </w:num>
  <w:num w:numId="22">
    <w:abstractNumId w:val="38"/>
  </w:num>
  <w:num w:numId="23">
    <w:abstractNumId w:val="3"/>
  </w:num>
  <w:num w:numId="24">
    <w:abstractNumId w:val="4"/>
  </w:num>
  <w:num w:numId="25">
    <w:abstractNumId w:val="8"/>
  </w:num>
  <w:num w:numId="26">
    <w:abstractNumId w:val="9"/>
  </w:num>
  <w:num w:numId="27">
    <w:abstractNumId w:val="30"/>
  </w:num>
  <w:num w:numId="28">
    <w:abstractNumId w:val="31"/>
  </w:num>
  <w:num w:numId="29">
    <w:abstractNumId w:val="23"/>
  </w:num>
  <w:num w:numId="30">
    <w:abstractNumId w:val="29"/>
  </w:num>
  <w:num w:numId="31">
    <w:abstractNumId w:val="18"/>
  </w:num>
  <w:num w:numId="32">
    <w:abstractNumId w:val="36"/>
  </w:num>
  <w:num w:numId="33">
    <w:abstractNumId w:val="20"/>
  </w:num>
  <w:num w:numId="34">
    <w:abstractNumId w:val="25"/>
  </w:num>
  <w:num w:numId="35">
    <w:abstractNumId w:val="43"/>
  </w:num>
  <w:num w:numId="36">
    <w:abstractNumId w:val="44"/>
  </w:num>
  <w:num w:numId="37">
    <w:abstractNumId w:val="19"/>
  </w:num>
  <w:num w:numId="38">
    <w:abstractNumId w:val="39"/>
  </w:num>
  <w:num w:numId="39">
    <w:abstractNumId w:val="37"/>
  </w:num>
  <w:num w:numId="40">
    <w:abstractNumId w:val="26"/>
  </w:num>
  <w:num w:numId="41">
    <w:abstractNumId w:val="47"/>
  </w:num>
  <w:num w:numId="42">
    <w:abstractNumId w:val="16"/>
  </w:num>
  <w:num w:numId="43">
    <w:abstractNumId w:val="35"/>
  </w:num>
  <w:num w:numId="44">
    <w:abstractNumId w:val="21"/>
  </w:num>
  <w:num w:numId="45">
    <w:abstractNumId w:val="24"/>
  </w:num>
  <w:num w:numId="46">
    <w:abstractNumId w:val="27"/>
  </w:num>
  <w:num w:numId="47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C597A"/>
    <w:rsid w:val="000055ED"/>
    <w:rsid w:val="00005EF9"/>
    <w:rsid w:val="00010612"/>
    <w:rsid w:val="000109AD"/>
    <w:rsid w:val="00010B2E"/>
    <w:rsid w:val="0001721D"/>
    <w:rsid w:val="00017251"/>
    <w:rsid w:val="000249BA"/>
    <w:rsid w:val="00027B54"/>
    <w:rsid w:val="00027DA6"/>
    <w:rsid w:val="00030A5C"/>
    <w:rsid w:val="000320FB"/>
    <w:rsid w:val="000326F2"/>
    <w:rsid w:val="000510D6"/>
    <w:rsid w:val="000520BB"/>
    <w:rsid w:val="0005326E"/>
    <w:rsid w:val="00057F15"/>
    <w:rsid w:val="00063016"/>
    <w:rsid w:val="000632DF"/>
    <w:rsid w:val="00065EFA"/>
    <w:rsid w:val="00066711"/>
    <w:rsid w:val="00066EE9"/>
    <w:rsid w:val="0007170B"/>
    <w:rsid w:val="00074F64"/>
    <w:rsid w:val="000756F4"/>
    <w:rsid w:val="00075731"/>
    <w:rsid w:val="000825AB"/>
    <w:rsid w:val="00082872"/>
    <w:rsid w:val="00092804"/>
    <w:rsid w:val="00094977"/>
    <w:rsid w:val="000958A1"/>
    <w:rsid w:val="00095CB3"/>
    <w:rsid w:val="000A5DFA"/>
    <w:rsid w:val="000B19A7"/>
    <w:rsid w:val="000B417E"/>
    <w:rsid w:val="000C7EEE"/>
    <w:rsid w:val="000D3466"/>
    <w:rsid w:val="000D3506"/>
    <w:rsid w:val="000E1156"/>
    <w:rsid w:val="000E7D86"/>
    <w:rsid w:val="00101CF2"/>
    <w:rsid w:val="001061E5"/>
    <w:rsid w:val="00114407"/>
    <w:rsid w:val="00117BF4"/>
    <w:rsid w:val="001253B1"/>
    <w:rsid w:val="00127709"/>
    <w:rsid w:val="001369B5"/>
    <w:rsid w:val="001375BE"/>
    <w:rsid w:val="00147E22"/>
    <w:rsid w:val="00150CB1"/>
    <w:rsid w:val="00150FEA"/>
    <w:rsid w:val="00155A45"/>
    <w:rsid w:val="00160DE3"/>
    <w:rsid w:val="00161155"/>
    <w:rsid w:val="00167EBA"/>
    <w:rsid w:val="00174C71"/>
    <w:rsid w:val="001769CB"/>
    <w:rsid w:val="001835BB"/>
    <w:rsid w:val="001839F9"/>
    <w:rsid w:val="001876AE"/>
    <w:rsid w:val="001909D5"/>
    <w:rsid w:val="00192D25"/>
    <w:rsid w:val="001939CE"/>
    <w:rsid w:val="00195AD6"/>
    <w:rsid w:val="00196AE4"/>
    <w:rsid w:val="00197E23"/>
    <w:rsid w:val="001A1615"/>
    <w:rsid w:val="001A164E"/>
    <w:rsid w:val="001A3138"/>
    <w:rsid w:val="001A33A5"/>
    <w:rsid w:val="001C17E5"/>
    <w:rsid w:val="001C2993"/>
    <w:rsid w:val="001C2AFD"/>
    <w:rsid w:val="001D4AF3"/>
    <w:rsid w:val="001E1804"/>
    <w:rsid w:val="001E30E0"/>
    <w:rsid w:val="001E6C83"/>
    <w:rsid w:val="001F45C2"/>
    <w:rsid w:val="001F6C1C"/>
    <w:rsid w:val="002027AD"/>
    <w:rsid w:val="00212122"/>
    <w:rsid w:val="00217D57"/>
    <w:rsid w:val="00226FC4"/>
    <w:rsid w:val="00230A2D"/>
    <w:rsid w:val="00233B3C"/>
    <w:rsid w:val="00233EB1"/>
    <w:rsid w:val="002351BD"/>
    <w:rsid w:val="00237DCE"/>
    <w:rsid w:val="00241284"/>
    <w:rsid w:val="00242C93"/>
    <w:rsid w:val="00260602"/>
    <w:rsid w:val="00272CDD"/>
    <w:rsid w:val="00283185"/>
    <w:rsid w:val="00284D9C"/>
    <w:rsid w:val="0028512C"/>
    <w:rsid w:val="00294226"/>
    <w:rsid w:val="0029492A"/>
    <w:rsid w:val="002953C4"/>
    <w:rsid w:val="002A1EC3"/>
    <w:rsid w:val="002A47D9"/>
    <w:rsid w:val="002B33C8"/>
    <w:rsid w:val="002C066D"/>
    <w:rsid w:val="002D36F8"/>
    <w:rsid w:val="002D4155"/>
    <w:rsid w:val="002D4C49"/>
    <w:rsid w:val="002E4DC8"/>
    <w:rsid w:val="002E7E11"/>
    <w:rsid w:val="003126C2"/>
    <w:rsid w:val="00312EA5"/>
    <w:rsid w:val="00312F0F"/>
    <w:rsid w:val="00312FE0"/>
    <w:rsid w:val="003142A7"/>
    <w:rsid w:val="00320834"/>
    <w:rsid w:val="003249E6"/>
    <w:rsid w:val="0034041B"/>
    <w:rsid w:val="0034209D"/>
    <w:rsid w:val="00342755"/>
    <w:rsid w:val="00345CA0"/>
    <w:rsid w:val="00350AB3"/>
    <w:rsid w:val="00351A69"/>
    <w:rsid w:val="0035434F"/>
    <w:rsid w:val="00376EAC"/>
    <w:rsid w:val="0037712E"/>
    <w:rsid w:val="003814DC"/>
    <w:rsid w:val="00383188"/>
    <w:rsid w:val="00384F76"/>
    <w:rsid w:val="003A0A6F"/>
    <w:rsid w:val="003A277C"/>
    <w:rsid w:val="003A2D16"/>
    <w:rsid w:val="003A62B4"/>
    <w:rsid w:val="003A6C0C"/>
    <w:rsid w:val="003C16E2"/>
    <w:rsid w:val="003C2367"/>
    <w:rsid w:val="003C2B42"/>
    <w:rsid w:val="003C6496"/>
    <w:rsid w:val="003C663C"/>
    <w:rsid w:val="003D192B"/>
    <w:rsid w:val="003D4EF7"/>
    <w:rsid w:val="003D7D8E"/>
    <w:rsid w:val="003E751E"/>
    <w:rsid w:val="003F4FF9"/>
    <w:rsid w:val="004002E0"/>
    <w:rsid w:val="004032D3"/>
    <w:rsid w:val="00405316"/>
    <w:rsid w:val="00405F1C"/>
    <w:rsid w:val="00407509"/>
    <w:rsid w:val="00407DF5"/>
    <w:rsid w:val="00413392"/>
    <w:rsid w:val="00414E2E"/>
    <w:rsid w:val="0043271E"/>
    <w:rsid w:val="00435B59"/>
    <w:rsid w:val="00441490"/>
    <w:rsid w:val="00441C0F"/>
    <w:rsid w:val="0044228F"/>
    <w:rsid w:val="00444225"/>
    <w:rsid w:val="00451901"/>
    <w:rsid w:val="00476AB1"/>
    <w:rsid w:val="00480989"/>
    <w:rsid w:val="00483A35"/>
    <w:rsid w:val="0048428C"/>
    <w:rsid w:val="004846CC"/>
    <w:rsid w:val="004847F2"/>
    <w:rsid w:val="00493075"/>
    <w:rsid w:val="00497ED2"/>
    <w:rsid w:val="004A4110"/>
    <w:rsid w:val="004C0405"/>
    <w:rsid w:val="004C169D"/>
    <w:rsid w:val="004C6CC5"/>
    <w:rsid w:val="004D56A3"/>
    <w:rsid w:val="004D6B1D"/>
    <w:rsid w:val="004E7917"/>
    <w:rsid w:val="00503561"/>
    <w:rsid w:val="0050474E"/>
    <w:rsid w:val="00507DC5"/>
    <w:rsid w:val="00511E1D"/>
    <w:rsid w:val="00515BE7"/>
    <w:rsid w:val="0052100B"/>
    <w:rsid w:val="005369DF"/>
    <w:rsid w:val="0055215C"/>
    <w:rsid w:val="0055362F"/>
    <w:rsid w:val="005604E8"/>
    <w:rsid w:val="005623E0"/>
    <w:rsid w:val="00562604"/>
    <w:rsid w:val="00565AE6"/>
    <w:rsid w:val="00565D60"/>
    <w:rsid w:val="005769CB"/>
    <w:rsid w:val="005822EB"/>
    <w:rsid w:val="00594D13"/>
    <w:rsid w:val="00596642"/>
    <w:rsid w:val="005A2DBB"/>
    <w:rsid w:val="005A562B"/>
    <w:rsid w:val="005A5EDF"/>
    <w:rsid w:val="005B2D73"/>
    <w:rsid w:val="005C38B2"/>
    <w:rsid w:val="005D47B0"/>
    <w:rsid w:val="005E2C17"/>
    <w:rsid w:val="005E49C1"/>
    <w:rsid w:val="005F10EE"/>
    <w:rsid w:val="00600638"/>
    <w:rsid w:val="0060107C"/>
    <w:rsid w:val="00611A73"/>
    <w:rsid w:val="00611B70"/>
    <w:rsid w:val="0061269F"/>
    <w:rsid w:val="006151BE"/>
    <w:rsid w:val="00621032"/>
    <w:rsid w:val="00621F62"/>
    <w:rsid w:val="006242B7"/>
    <w:rsid w:val="0062615E"/>
    <w:rsid w:val="00626E4A"/>
    <w:rsid w:val="00632B56"/>
    <w:rsid w:val="00633032"/>
    <w:rsid w:val="0063327E"/>
    <w:rsid w:val="006343D0"/>
    <w:rsid w:val="006508A9"/>
    <w:rsid w:val="006577BE"/>
    <w:rsid w:val="0066149E"/>
    <w:rsid w:val="00661D04"/>
    <w:rsid w:val="006627D4"/>
    <w:rsid w:val="00665200"/>
    <w:rsid w:val="006725A2"/>
    <w:rsid w:val="00673D90"/>
    <w:rsid w:val="00675FCE"/>
    <w:rsid w:val="00676B81"/>
    <w:rsid w:val="006779A0"/>
    <w:rsid w:val="00677EAD"/>
    <w:rsid w:val="00681D9C"/>
    <w:rsid w:val="006B0511"/>
    <w:rsid w:val="006B5319"/>
    <w:rsid w:val="006C3C31"/>
    <w:rsid w:val="006D07B0"/>
    <w:rsid w:val="006D6E94"/>
    <w:rsid w:val="006E0BC0"/>
    <w:rsid w:val="006E1BF1"/>
    <w:rsid w:val="006F3D98"/>
    <w:rsid w:val="006F7CC9"/>
    <w:rsid w:val="007024B5"/>
    <w:rsid w:val="0070583A"/>
    <w:rsid w:val="0070715C"/>
    <w:rsid w:val="007134BB"/>
    <w:rsid w:val="00715FDA"/>
    <w:rsid w:val="00727DA6"/>
    <w:rsid w:val="00732BCB"/>
    <w:rsid w:val="007407B4"/>
    <w:rsid w:val="0075000D"/>
    <w:rsid w:val="007508FD"/>
    <w:rsid w:val="0075194B"/>
    <w:rsid w:val="00753624"/>
    <w:rsid w:val="00753695"/>
    <w:rsid w:val="00771127"/>
    <w:rsid w:val="00773D04"/>
    <w:rsid w:val="007819B0"/>
    <w:rsid w:val="00782A70"/>
    <w:rsid w:val="007917D7"/>
    <w:rsid w:val="007A09A7"/>
    <w:rsid w:val="007A11E0"/>
    <w:rsid w:val="007A2011"/>
    <w:rsid w:val="007A7A01"/>
    <w:rsid w:val="007B3C32"/>
    <w:rsid w:val="007C327F"/>
    <w:rsid w:val="007C695B"/>
    <w:rsid w:val="007C7A38"/>
    <w:rsid w:val="007D2D2A"/>
    <w:rsid w:val="007E1191"/>
    <w:rsid w:val="007E18F9"/>
    <w:rsid w:val="007E24E4"/>
    <w:rsid w:val="007E31C2"/>
    <w:rsid w:val="007F127E"/>
    <w:rsid w:val="007F5177"/>
    <w:rsid w:val="007F7536"/>
    <w:rsid w:val="00805B91"/>
    <w:rsid w:val="00816EDA"/>
    <w:rsid w:val="00821208"/>
    <w:rsid w:val="00821968"/>
    <w:rsid w:val="00831953"/>
    <w:rsid w:val="00841223"/>
    <w:rsid w:val="00853AF5"/>
    <w:rsid w:val="00854E59"/>
    <w:rsid w:val="00855B3A"/>
    <w:rsid w:val="008616B5"/>
    <w:rsid w:val="008623CD"/>
    <w:rsid w:val="0086371E"/>
    <w:rsid w:val="0087070D"/>
    <w:rsid w:val="00870B5A"/>
    <w:rsid w:val="008746C3"/>
    <w:rsid w:val="008840A6"/>
    <w:rsid w:val="008926B1"/>
    <w:rsid w:val="0089349F"/>
    <w:rsid w:val="00893FD6"/>
    <w:rsid w:val="00895188"/>
    <w:rsid w:val="008A090A"/>
    <w:rsid w:val="008B6973"/>
    <w:rsid w:val="008D0578"/>
    <w:rsid w:val="008D22E4"/>
    <w:rsid w:val="008D36A1"/>
    <w:rsid w:val="008D708F"/>
    <w:rsid w:val="008E4C5F"/>
    <w:rsid w:val="008F196F"/>
    <w:rsid w:val="008F4B60"/>
    <w:rsid w:val="008F5BAC"/>
    <w:rsid w:val="008F7F73"/>
    <w:rsid w:val="009022B4"/>
    <w:rsid w:val="00903477"/>
    <w:rsid w:val="0090487A"/>
    <w:rsid w:val="00910732"/>
    <w:rsid w:val="00915A13"/>
    <w:rsid w:val="00923027"/>
    <w:rsid w:val="00925078"/>
    <w:rsid w:val="00926A73"/>
    <w:rsid w:val="00927226"/>
    <w:rsid w:val="009325DB"/>
    <w:rsid w:val="00937632"/>
    <w:rsid w:val="00941F09"/>
    <w:rsid w:val="00944BC3"/>
    <w:rsid w:val="009517A4"/>
    <w:rsid w:val="00953E45"/>
    <w:rsid w:val="00963D94"/>
    <w:rsid w:val="00966722"/>
    <w:rsid w:val="00967D84"/>
    <w:rsid w:val="00973EA6"/>
    <w:rsid w:val="0098057A"/>
    <w:rsid w:val="009856F6"/>
    <w:rsid w:val="00996510"/>
    <w:rsid w:val="00996E90"/>
    <w:rsid w:val="009973B4"/>
    <w:rsid w:val="009A5CDD"/>
    <w:rsid w:val="009B0EE0"/>
    <w:rsid w:val="009C3F45"/>
    <w:rsid w:val="009D1515"/>
    <w:rsid w:val="009D7540"/>
    <w:rsid w:val="009E00BE"/>
    <w:rsid w:val="009E0474"/>
    <w:rsid w:val="009E16B5"/>
    <w:rsid w:val="009E3F63"/>
    <w:rsid w:val="009F6163"/>
    <w:rsid w:val="00A02E71"/>
    <w:rsid w:val="00A14012"/>
    <w:rsid w:val="00A20F25"/>
    <w:rsid w:val="00A21149"/>
    <w:rsid w:val="00A31DAD"/>
    <w:rsid w:val="00A321B1"/>
    <w:rsid w:val="00A3711B"/>
    <w:rsid w:val="00A372AB"/>
    <w:rsid w:val="00A4409C"/>
    <w:rsid w:val="00A50477"/>
    <w:rsid w:val="00A50850"/>
    <w:rsid w:val="00A54C0D"/>
    <w:rsid w:val="00A56A07"/>
    <w:rsid w:val="00A60977"/>
    <w:rsid w:val="00A62E32"/>
    <w:rsid w:val="00A75664"/>
    <w:rsid w:val="00A81CA0"/>
    <w:rsid w:val="00A83103"/>
    <w:rsid w:val="00A90558"/>
    <w:rsid w:val="00AA0B8F"/>
    <w:rsid w:val="00AA27BD"/>
    <w:rsid w:val="00AA3C9A"/>
    <w:rsid w:val="00AA6D57"/>
    <w:rsid w:val="00AB07BF"/>
    <w:rsid w:val="00AB6FD2"/>
    <w:rsid w:val="00AB737B"/>
    <w:rsid w:val="00AB7393"/>
    <w:rsid w:val="00AC114E"/>
    <w:rsid w:val="00AC60CE"/>
    <w:rsid w:val="00AD2409"/>
    <w:rsid w:val="00AD764C"/>
    <w:rsid w:val="00AF00E0"/>
    <w:rsid w:val="00AF2E1D"/>
    <w:rsid w:val="00AF5568"/>
    <w:rsid w:val="00AF577E"/>
    <w:rsid w:val="00B00670"/>
    <w:rsid w:val="00B01D00"/>
    <w:rsid w:val="00B01F9B"/>
    <w:rsid w:val="00B17FA4"/>
    <w:rsid w:val="00B25663"/>
    <w:rsid w:val="00B25EA6"/>
    <w:rsid w:val="00B3225E"/>
    <w:rsid w:val="00B36E07"/>
    <w:rsid w:val="00B372DF"/>
    <w:rsid w:val="00B5006C"/>
    <w:rsid w:val="00B52145"/>
    <w:rsid w:val="00B54AB3"/>
    <w:rsid w:val="00B60E5D"/>
    <w:rsid w:val="00B61C3A"/>
    <w:rsid w:val="00B654B8"/>
    <w:rsid w:val="00B668F4"/>
    <w:rsid w:val="00B7072E"/>
    <w:rsid w:val="00B725F4"/>
    <w:rsid w:val="00B73703"/>
    <w:rsid w:val="00B746C2"/>
    <w:rsid w:val="00B7472D"/>
    <w:rsid w:val="00B8003C"/>
    <w:rsid w:val="00B803BB"/>
    <w:rsid w:val="00B81A0A"/>
    <w:rsid w:val="00B820FE"/>
    <w:rsid w:val="00B84DF5"/>
    <w:rsid w:val="00B84F55"/>
    <w:rsid w:val="00B85F36"/>
    <w:rsid w:val="00B8751E"/>
    <w:rsid w:val="00B969EC"/>
    <w:rsid w:val="00BA0075"/>
    <w:rsid w:val="00BA7FDC"/>
    <w:rsid w:val="00BB24C7"/>
    <w:rsid w:val="00BC21B4"/>
    <w:rsid w:val="00BC30FA"/>
    <w:rsid w:val="00BC650F"/>
    <w:rsid w:val="00BD0AF0"/>
    <w:rsid w:val="00BD2A98"/>
    <w:rsid w:val="00BD55E7"/>
    <w:rsid w:val="00BD78F2"/>
    <w:rsid w:val="00BE211F"/>
    <w:rsid w:val="00BF1211"/>
    <w:rsid w:val="00BF2786"/>
    <w:rsid w:val="00BF3562"/>
    <w:rsid w:val="00BF4A00"/>
    <w:rsid w:val="00C0207A"/>
    <w:rsid w:val="00C02FF5"/>
    <w:rsid w:val="00C1089D"/>
    <w:rsid w:val="00C16D44"/>
    <w:rsid w:val="00C213C4"/>
    <w:rsid w:val="00C21F89"/>
    <w:rsid w:val="00C40D30"/>
    <w:rsid w:val="00C44361"/>
    <w:rsid w:val="00C503FE"/>
    <w:rsid w:val="00C505EB"/>
    <w:rsid w:val="00C5063B"/>
    <w:rsid w:val="00C51379"/>
    <w:rsid w:val="00C614F0"/>
    <w:rsid w:val="00C63B11"/>
    <w:rsid w:val="00C63D66"/>
    <w:rsid w:val="00C71E0C"/>
    <w:rsid w:val="00C73B7C"/>
    <w:rsid w:val="00C74566"/>
    <w:rsid w:val="00C90AE3"/>
    <w:rsid w:val="00C93CA6"/>
    <w:rsid w:val="00CA10AE"/>
    <w:rsid w:val="00CA138F"/>
    <w:rsid w:val="00CA45E3"/>
    <w:rsid w:val="00CB2669"/>
    <w:rsid w:val="00CB2847"/>
    <w:rsid w:val="00CC3C2C"/>
    <w:rsid w:val="00CD3D5A"/>
    <w:rsid w:val="00CD4155"/>
    <w:rsid w:val="00CD6127"/>
    <w:rsid w:val="00CD619E"/>
    <w:rsid w:val="00CF112B"/>
    <w:rsid w:val="00D04C62"/>
    <w:rsid w:val="00D05790"/>
    <w:rsid w:val="00D05D7F"/>
    <w:rsid w:val="00D12FA0"/>
    <w:rsid w:val="00D14CEA"/>
    <w:rsid w:val="00D15735"/>
    <w:rsid w:val="00D16189"/>
    <w:rsid w:val="00D16B00"/>
    <w:rsid w:val="00D20080"/>
    <w:rsid w:val="00D25279"/>
    <w:rsid w:val="00D262A0"/>
    <w:rsid w:val="00D35931"/>
    <w:rsid w:val="00D434D5"/>
    <w:rsid w:val="00D5091B"/>
    <w:rsid w:val="00D524C5"/>
    <w:rsid w:val="00D57084"/>
    <w:rsid w:val="00D64C8D"/>
    <w:rsid w:val="00D65A37"/>
    <w:rsid w:val="00D660F5"/>
    <w:rsid w:val="00D67171"/>
    <w:rsid w:val="00D67204"/>
    <w:rsid w:val="00D67539"/>
    <w:rsid w:val="00D73D0C"/>
    <w:rsid w:val="00D764F7"/>
    <w:rsid w:val="00D818E1"/>
    <w:rsid w:val="00DA12B7"/>
    <w:rsid w:val="00DA1F69"/>
    <w:rsid w:val="00DA20D6"/>
    <w:rsid w:val="00DB48DD"/>
    <w:rsid w:val="00DC0957"/>
    <w:rsid w:val="00DC25B7"/>
    <w:rsid w:val="00DC597A"/>
    <w:rsid w:val="00DC5C76"/>
    <w:rsid w:val="00DD532D"/>
    <w:rsid w:val="00DD708A"/>
    <w:rsid w:val="00DF19CD"/>
    <w:rsid w:val="00DF3043"/>
    <w:rsid w:val="00DF6E68"/>
    <w:rsid w:val="00E02D20"/>
    <w:rsid w:val="00E10479"/>
    <w:rsid w:val="00E14C64"/>
    <w:rsid w:val="00E22CF7"/>
    <w:rsid w:val="00E262E9"/>
    <w:rsid w:val="00E30BAA"/>
    <w:rsid w:val="00E41F37"/>
    <w:rsid w:val="00E4788B"/>
    <w:rsid w:val="00E57202"/>
    <w:rsid w:val="00E64DE0"/>
    <w:rsid w:val="00E66AF3"/>
    <w:rsid w:val="00E67457"/>
    <w:rsid w:val="00E67B68"/>
    <w:rsid w:val="00E67E83"/>
    <w:rsid w:val="00E71516"/>
    <w:rsid w:val="00E722B5"/>
    <w:rsid w:val="00E73853"/>
    <w:rsid w:val="00E754FC"/>
    <w:rsid w:val="00E86240"/>
    <w:rsid w:val="00E9146B"/>
    <w:rsid w:val="00E94579"/>
    <w:rsid w:val="00E95219"/>
    <w:rsid w:val="00EA0353"/>
    <w:rsid w:val="00EA0397"/>
    <w:rsid w:val="00EA0C6D"/>
    <w:rsid w:val="00EA61BC"/>
    <w:rsid w:val="00EA65D0"/>
    <w:rsid w:val="00EB12D5"/>
    <w:rsid w:val="00EB14C7"/>
    <w:rsid w:val="00EB7A53"/>
    <w:rsid w:val="00EC0D6D"/>
    <w:rsid w:val="00EC1D29"/>
    <w:rsid w:val="00EC1F1B"/>
    <w:rsid w:val="00EC298E"/>
    <w:rsid w:val="00EC40F1"/>
    <w:rsid w:val="00EC6142"/>
    <w:rsid w:val="00EC7370"/>
    <w:rsid w:val="00EE098F"/>
    <w:rsid w:val="00EE0C44"/>
    <w:rsid w:val="00EE2E32"/>
    <w:rsid w:val="00EE36B0"/>
    <w:rsid w:val="00EE6946"/>
    <w:rsid w:val="00EE7579"/>
    <w:rsid w:val="00EF0309"/>
    <w:rsid w:val="00EF4588"/>
    <w:rsid w:val="00EF5025"/>
    <w:rsid w:val="00EF6073"/>
    <w:rsid w:val="00EF7FB4"/>
    <w:rsid w:val="00F0176E"/>
    <w:rsid w:val="00F06F77"/>
    <w:rsid w:val="00F12F96"/>
    <w:rsid w:val="00F14019"/>
    <w:rsid w:val="00F16C14"/>
    <w:rsid w:val="00F27D88"/>
    <w:rsid w:val="00F32B6B"/>
    <w:rsid w:val="00F32C8C"/>
    <w:rsid w:val="00F34182"/>
    <w:rsid w:val="00F36AD4"/>
    <w:rsid w:val="00F56D0A"/>
    <w:rsid w:val="00F60764"/>
    <w:rsid w:val="00F73976"/>
    <w:rsid w:val="00F84600"/>
    <w:rsid w:val="00F84B7F"/>
    <w:rsid w:val="00F84F05"/>
    <w:rsid w:val="00F853B3"/>
    <w:rsid w:val="00F91495"/>
    <w:rsid w:val="00F94CD1"/>
    <w:rsid w:val="00F96931"/>
    <w:rsid w:val="00F96DE6"/>
    <w:rsid w:val="00FA52F2"/>
    <w:rsid w:val="00FA7EE6"/>
    <w:rsid w:val="00FB18AA"/>
    <w:rsid w:val="00FB73B9"/>
    <w:rsid w:val="00FC2767"/>
    <w:rsid w:val="00FC4B73"/>
    <w:rsid w:val="00FC5173"/>
    <w:rsid w:val="00FC56EB"/>
    <w:rsid w:val="00FD246B"/>
    <w:rsid w:val="00FD36FF"/>
    <w:rsid w:val="00FD4F0E"/>
    <w:rsid w:val="00FD745A"/>
    <w:rsid w:val="00FE17A1"/>
    <w:rsid w:val="00FE38A7"/>
    <w:rsid w:val="00FE3EBF"/>
    <w:rsid w:val="00FF0D56"/>
    <w:rsid w:val="00FF5F6F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"/>
    <w:qFormat/>
    <w:rsid w:val="004D56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4">
    <w:name w:val="heading 4"/>
    <w:basedOn w:val="a"/>
    <w:next w:val="a"/>
    <w:link w:val="40"/>
    <w:uiPriority w:val="9"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7C695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rsid w:val="004D56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7C695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DC597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">
    <w:name w:val="Стиль По ширине2"/>
    <w:basedOn w:val="a"/>
    <w:autoRedefine/>
    <w:rsid w:val="004D56A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114407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6">
    <w:name w:val="Title"/>
    <w:basedOn w:val="a"/>
    <w:next w:val="a"/>
    <w:link w:val="a7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7">
    <w:name w:val="Название Знак"/>
    <w:link w:val="a6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8">
    <w:name w:val="Оглавление!!!!"/>
    <w:basedOn w:val="a3"/>
    <w:link w:val="a9"/>
    <w:qFormat/>
    <w:rsid w:val="00E722B5"/>
    <w:pPr>
      <w:ind w:left="360" w:hanging="360"/>
    </w:pPr>
    <w:rPr>
      <w:b/>
    </w:rPr>
  </w:style>
  <w:style w:type="character" w:customStyle="1" w:styleId="a9">
    <w:name w:val="Оглавление!!!! Знак"/>
    <w:link w:val="a8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"/>
    <w:uiPriority w:val="39"/>
    <w:qFormat/>
    <w:rsid w:val="00E722B5"/>
    <w:pPr>
      <w:spacing w:line="276" w:lineRule="auto"/>
      <w:outlineLvl w:val="9"/>
    </w:pPr>
  </w:style>
  <w:style w:type="paragraph" w:styleId="ab">
    <w:name w:val="Balloon Text"/>
    <w:basedOn w:val="a"/>
    <w:link w:val="ac"/>
    <w:uiPriority w:val="99"/>
    <w:semiHidden/>
    <w:unhideWhenUsed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1835BB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1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"/>
    <w:rsid w:val="005B2D7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No Spacing"/>
    <w:uiPriority w:val="1"/>
    <w:qFormat/>
    <w:rsid w:val="00821968"/>
    <w:rPr>
      <w:rFonts w:ascii="Times New Roman" w:hAnsi="Times New Roman"/>
      <w:sz w:val="28"/>
      <w:szCs w:val="28"/>
    </w:rPr>
  </w:style>
  <w:style w:type="paragraph" w:customStyle="1" w:styleId="13">
    <w:name w:val="1"/>
    <w:basedOn w:val="a"/>
    <w:rsid w:val="000756F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D1573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4">
    <w:name w:val="Обычный отступ1"/>
    <w:basedOn w:val="a"/>
    <w:rsid w:val="00D15735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D15735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D15735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0">
    <w:name w:val="Body Text 3"/>
    <w:basedOn w:val="a"/>
    <w:link w:val="31"/>
    <w:uiPriority w:val="99"/>
    <w:rsid w:val="00EA0C6D"/>
    <w:pPr>
      <w:spacing w:after="120"/>
    </w:pPr>
    <w:rPr>
      <w:rFonts w:eastAsia="Times New Roman"/>
      <w:sz w:val="16"/>
      <w:szCs w:val="16"/>
    </w:rPr>
  </w:style>
  <w:style w:type="character" w:customStyle="1" w:styleId="31">
    <w:name w:val="Основной текст 3 Знак"/>
    <w:link w:val="30"/>
    <w:uiPriority w:val="99"/>
    <w:rsid w:val="00EA0C6D"/>
    <w:rPr>
      <w:rFonts w:ascii="Times New Roman" w:eastAsia="Times New Roman" w:hAnsi="Times New Roman"/>
      <w:sz w:val="16"/>
      <w:szCs w:val="16"/>
    </w:rPr>
  </w:style>
  <w:style w:type="paragraph" w:customStyle="1" w:styleId="xl63">
    <w:name w:val="xl63"/>
    <w:basedOn w:val="a"/>
    <w:rsid w:val="00B54A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B54A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B54AB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B54AB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B54AB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B54AB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B54A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B54A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B54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B54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3C649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C6496"/>
    <w:rPr>
      <w:rFonts w:ascii="Times New Roman" w:hAnsi="Times New Roman"/>
      <w:sz w:val="28"/>
      <w:szCs w:val="28"/>
    </w:rPr>
  </w:style>
  <w:style w:type="character" w:styleId="afb">
    <w:name w:val="FollowedHyperlink"/>
    <w:basedOn w:val="a0"/>
    <w:uiPriority w:val="99"/>
    <w:semiHidden/>
    <w:unhideWhenUsed/>
    <w:rsid w:val="002A47D9"/>
    <w:rPr>
      <w:color w:val="800080"/>
      <w:u w:val="single"/>
    </w:rPr>
  </w:style>
  <w:style w:type="paragraph" w:customStyle="1" w:styleId="xl81">
    <w:name w:val="xl81"/>
    <w:basedOn w:val="a"/>
    <w:rsid w:val="002A47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2">
    <w:name w:val="xl82"/>
    <w:basedOn w:val="a"/>
    <w:rsid w:val="002A47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83">
    <w:name w:val="xl83"/>
    <w:basedOn w:val="a"/>
    <w:rsid w:val="002A47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F0B97-AA9C-4805-A09F-357F1582E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ОАО «МРСК Центра» - «Белгородэнерго»</vt:lpstr>
    </vt:vector>
  </TitlesOfParts>
  <Company/>
  <LinksUpToDate>false</LinksUpToDate>
  <CharactersWithSpaces>13354</CharactersWithSpaces>
  <SharedDoc>false</SharedDoc>
  <HLinks>
    <vt:vector size="66" baseType="variant"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_Toc287953772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_Toc287953771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_Toc287953770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_Toc287953769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_Toc287953768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_Toc287953767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_Toc287953766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_Toc287953765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_Toc287953764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_Toc287953763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_Toc287953762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ОАО «МРСК Центра» - «Белгородэнерго»</dc:title>
  <dc:subject/>
  <dc:creator>Сапелин Александр</dc:creator>
  <cp:keywords/>
  <dc:description/>
  <cp:lastModifiedBy>sechnaya.ip</cp:lastModifiedBy>
  <cp:revision>23</cp:revision>
  <cp:lastPrinted>2013-05-07T12:21:00Z</cp:lastPrinted>
  <dcterms:created xsi:type="dcterms:W3CDTF">2013-04-24T11:24:00Z</dcterms:created>
  <dcterms:modified xsi:type="dcterms:W3CDTF">2013-07-18T06:28:00Z</dcterms:modified>
</cp:coreProperties>
</file>